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C9C9E" w14:textId="0B5485E8" w:rsidR="00646489" w:rsidRPr="003D43DE" w:rsidRDefault="00646489" w:rsidP="00646489">
      <w:pPr>
        <w:jc w:val="right"/>
        <w:rPr>
          <w:rFonts w:asciiTheme="minorHAnsi" w:hAnsiTheme="minorHAnsi" w:cstheme="minorHAnsi"/>
          <w:i/>
          <w:sz w:val="22"/>
          <w:szCs w:val="22"/>
        </w:rPr>
      </w:pPr>
      <w:r w:rsidRPr="003D43DE">
        <w:rPr>
          <w:rFonts w:asciiTheme="minorHAnsi" w:hAnsiTheme="minorHAnsi" w:cstheme="minorHAnsi"/>
          <w:i/>
          <w:sz w:val="22"/>
          <w:szCs w:val="22"/>
        </w:rPr>
        <w:t xml:space="preserve">Załącznik nr </w:t>
      </w:r>
      <w:r w:rsidR="00C130C6">
        <w:rPr>
          <w:rFonts w:asciiTheme="minorHAnsi" w:hAnsiTheme="minorHAnsi" w:cstheme="minorHAnsi"/>
          <w:i/>
          <w:sz w:val="22"/>
          <w:szCs w:val="22"/>
        </w:rPr>
        <w:t>2</w:t>
      </w:r>
      <w:r w:rsidRPr="003D43DE">
        <w:rPr>
          <w:rFonts w:asciiTheme="minorHAnsi" w:hAnsiTheme="minorHAnsi" w:cstheme="minorHAnsi"/>
          <w:i/>
          <w:sz w:val="22"/>
          <w:szCs w:val="22"/>
        </w:rPr>
        <w:t xml:space="preserve"> do </w:t>
      </w:r>
      <w:r w:rsidR="00E6421A">
        <w:rPr>
          <w:rFonts w:asciiTheme="minorHAnsi" w:hAnsiTheme="minorHAnsi" w:cstheme="minorHAnsi"/>
          <w:i/>
          <w:sz w:val="22"/>
          <w:szCs w:val="22"/>
        </w:rPr>
        <w:t>z</w:t>
      </w:r>
      <w:r w:rsidRPr="003D43DE">
        <w:rPr>
          <w:rFonts w:asciiTheme="minorHAnsi" w:hAnsiTheme="minorHAnsi" w:cstheme="minorHAnsi"/>
          <w:i/>
          <w:sz w:val="22"/>
          <w:szCs w:val="22"/>
        </w:rPr>
        <w:t>apytania ofertowego</w:t>
      </w:r>
      <w:r w:rsidR="00F1189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534937">
        <w:rPr>
          <w:rFonts w:asciiTheme="minorHAnsi" w:hAnsiTheme="minorHAnsi" w:cstheme="minorHAnsi"/>
          <w:i/>
          <w:sz w:val="22"/>
          <w:szCs w:val="22"/>
        </w:rPr>
        <w:t xml:space="preserve">nr </w:t>
      </w:r>
      <w:r w:rsidR="00944FC8" w:rsidRPr="00944FC8">
        <w:rPr>
          <w:rFonts w:asciiTheme="minorHAnsi" w:hAnsiTheme="minorHAnsi" w:cstheme="minorBidi"/>
          <w:i/>
          <w:iCs/>
          <w:sz w:val="22"/>
          <w:szCs w:val="22"/>
        </w:rPr>
        <w:t>2/03/2026/PSZ_0006/AN/Z</w:t>
      </w:r>
    </w:p>
    <w:p w14:paraId="65F60985" w14:textId="3FEABF46" w:rsidR="003D43DE" w:rsidRDefault="003D43DE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7F9382FD" w14:textId="77777777" w:rsidR="00323CDB" w:rsidRDefault="00323CDB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7BF4BD9B" w14:textId="77777777" w:rsidR="004A4F7E" w:rsidRDefault="004A4F7E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5472A85B" w14:textId="0E66EE0D" w:rsidR="000A4ED6" w:rsidRDefault="003D43DE" w:rsidP="006C41C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F78D9">
        <w:rPr>
          <w:rFonts w:asciiTheme="minorHAnsi" w:hAnsiTheme="minorHAnsi" w:cstheme="minorHAnsi"/>
          <w:b/>
          <w:sz w:val="22"/>
          <w:szCs w:val="22"/>
        </w:rPr>
        <w:t>FORMULARZ OFERTY</w:t>
      </w:r>
    </w:p>
    <w:p w14:paraId="4FC16083" w14:textId="52C3DE2A" w:rsidR="003D43DE" w:rsidRPr="005F78D9" w:rsidRDefault="003D43DE" w:rsidP="003D43D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C45BB1" w14:textId="4F586102" w:rsidR="00534937" w:rsidRPr="00C52552" w:rsidRDefault="005F78D9" w:rsidP="00C5255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52552">
        <w:rPr>
          <w:rFonts w:asciiTheme="minorHAnsi" w:hAnsiTheme="minorHAnsi" w:cstheme="minorHAnsi"/>
          <w:sz w:val="22"/>
          <w:szCs w:val="22"/>
        </w:rPr>
        <w:t>Oferta stanowi odpow</w:t>
      </w:r>
      <w:r w:rsidR="000D45E6" w:rsidRPr="00C52552">
        <w:rPr>
          <w:rFonts w:asciiTheme="minorHAnsi" w:hAnsiTheme="minorHAnsi" w:cstheme="minorHAnsi"/>
          <w:sz w:val="22"/>
          <w:szCs w:val="22"/>
        </w:rPr>
        <w:t>iedź na zapytanie ofertowe nr</w:t>
      </w:r>
      <w:r w:rsidR="00944FC8">
        <w:rPr>
          <w:rFonts w:asciiTheme="minorHAnsi" w:hAnsiTheme="minorHAnsi" w:cstheme="minorHAnsi"/>
          <w:sz w:val="22"/>
          <w:szCs w:val="22"/>
        </w:rPr>
        <w:t xml:space="preserve"> </w:t>
      </w:r>
      <w:r w:rsidR="00944FC8" w:rsidRPr="00944FC8">
        <w:rPr>
          <w:rFonts w:asciiTheme="minorHAnsi" w:hAnsiTheme="minorHAnsi" w:cstheme="minorBidi"/>
          <w:sz w:val="22"/>
          <w:szCs w:val="22"/>
        </w:rPr>
        <w:t>2/03/2026/PSZ_0006/AN/Z</w:t>
      </w:r>
      <w:r w:rsidR="00E53F8F" w:rsidRPr="00C5255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C52552">
        <w:rPr>
          <w:rFonts w:asciiTheme="minorHAnsi" w:hAnsiTheme="minorHAnsi" w:cstheme="minorHAnsi"/>
          <w:sz w:val="22"/>
          <w:szCs w:val="22"/>
        </w:rPr>
        <w:t>z</w:t>
      </w:r>
      <w:proofErr w:type="spellEnd"/>
      <w:r w:rsidRPr="00C52552">
        <w:rPr>
          <w:rFonts w:asciiTheme="minorHAnsi" w:hAnsiTheme="minorHAnsi" w:cstheme="minorHAnsi"/>
          <w:sz w:val="22"/>
          <w:szCs w:val="22"/>
        </w:rPr>
        <w:t> dnia</w:t>
      </w:r>
      <w:r w:rsidR="006C6A12" w:rsidRPr="00C52552">
        <w:rPr>
          <w:rFonts w:asciiTheme="minorHAnsi" w:hAnsiTheme="minorHAnsi" w:cstheme="minorHAnsi"/>
          <w:sz w:val="22"/>
          <w:szCs w:val="22"/>
        </w:rPr>
        <w:t xml:space="preserve"> </w:t>
      </w:r>
      <w:r w:rsidR="00944FC8">
        <w:rPr>
          <w:rFonts w:asciiTheme="minorHAnsi" w:hAnsiTheme="minorHAnsi" w:cstheme="minorHAnsi"/>
          <w:sz w:val="22"/>
          <w:szCs w:val="22"/>
        </w:rPr>
        <w:t>20.03.2026</w:t>
      </w:r>
      <w:r w:rsidRPr="00C52552">
        <w:rPr>
          <w:rFonts w:asciiTheme="minorHAnsi" w:hAnsiTheme="minorHAnsi" w:cstheme="minorHAnsi"/>
          <w:sz w:val="22"/>
          <w:szCs w:val="22"/>
        </w:rPr>
        <w:t xml:space="preserve"> </w:t>
      </w:r>
      <w:r w:rsidR="00944FC8" w:rsidRPr="0004136E">
        <w:rPr>
          <w:rFonts w:asciiTheme="minorHAnsi" w:hAnsiTheme="minorHAnsi" w:cstheme="minorHAnsi"/>
          <w:sz w:val="22"/>
          <w:szCs w:val="22"/>
        </w:rPr>
        <w:t>dotyczące wyboru wykładowców/trenerów do realizacji zajęć dydaktycznych na studiach podyplomowych dla pracowników publicznych służb zatrudnienia, w ramach projektu pt. „Nowoczesne i profesjonalne PSZ = wysoka jakość świadczonych usług”</w:t>
      </w:r>
      <w:r w:rsidR="00944FC8">
        <w:rPr>
          <w:rFonts w:asciiTheme="minorHAnsi" w:hAnsiTheme="minorHAnsi" w:cstheme="minorHAnsi"/>
          <w:sz w:val="22"/>
          <w:szCs w:val="22"/>
        </w:rPr>
        <w:t>,</w:t>
      </w:r>
      <w:r w:rsidR="00944FC8" w:rsidRPr="0004136E">
        <w:rPr>
          <w:rFonts w:asciiTheme="minorHAnsi" w:hAnsiTheme="minorHAnsi" w:cstheme="minorHAnsi"/>
          <w:sz w:val="22"/>
          <w:szCs w:val="22"/>
        </w:rPr>
        <w:t xml:space="preserve"> nr</w:t>
      </w:r>
      <w:r w:rsidR="00944FC8">
        <w:rPr>
          <w:rFonts w:asciiTheme="minorHAnsi" w:hAnsiTheme="minorHAnsi" w:cstheme="minorHAnsi"/>
          <w:sz w:val="22"/>
          <w:szCs w:val="22"/>
        </w:rPr>
        <w:t> </w:t>
      </w:r>
      <w:r w:rsidR="00944FC8" w:rsidRPr="0004136E">
        <w:rPr>
          <w:rFonts w:asciiTheme="minorHAnsi" w:hAnsiTheme="minorHAnsi" w:cstheme="minorHAnsi"/>
          <w:sz w:val="22"/>
          <w:szCs w:val="22"/>
        </w:rPr>
        <w:t>FERS.01.02</w:t>
      </w:r>
      <w:r w:rsidR="00944FC8" w:rsidRPr="0004136E">
        <w:rPr>
          <w:rFonts w:asciiTheme="minorHAnsi" w:hAnsiTheme="minorHAnsi" w:cstheme="minorHAnsi"/>
          <w:sz w:val="22"/>
          <w:szCs w:val="22"/>
        </w:rPr>
        <w:noBreakHyphen/>
        <w:t>IP.06</w:t>
      </w:r>
      <w:r w:rsidR="00944FC8" w:rsidRPr="0004136E">
        <w:rPr>
          <w:rFonts w:asciiTheme="minorHAnsi" w:hAnsiTheme="minorHAnsi" w:cstheme="minorHAnsi"/>
          <w:sz w:val="22"/>
          <w:szCs w:val="22"/>
        </w:rPr>
        <w:noBreakHyphen/>
        <w:t>0006/24.</w:t>
      </w:r>
    </w:p>
    <w:p w14:paraId="729DF906" w14:textId="23902ABD" w:rsidR="00066942" w:rsidRDefault="00066942" w:rsidP="000669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3AE216B" w14:textId="77777777" w:rsidR="00066942" w:rsidRPr="005C2503" w:rsidRDefault="00066942" w:rsidP="000669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A96B886" w14:textId="3167517E" w:rsidR="005F78D9" w:rsidRPr="005C2503" w:rsidRDefault="005F78D9" w:rsidP="000669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C2503">
        <w:rPr>
          <w:rFonts w:asciiTheme="minorHAnsi" w:hAnsiTheme="minorHAnsi" w:cstheme="minorHAnsi"/>
          <w:b/>
          <w:bCs/>
          <w:sz w:val="22"/>
          <w:szCs w:val="22"/>
        </w:rPr>
        <w:t>Dane oferenta:</w:t>
      </w:r>
    </w:p>
    <w:p w14:paraId="4331CBD7" w14:textId="1D8C9FA6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Imię i nazwisko/Nazwa: ………………………………………………………..………………………………………..………………</w:t>
      </w:r>
    </w:p>
    <w:p w14:paraId="6865C4CE" w14:textId="55C12F0D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Adres/Adres siedziby: ……………………………………………………………………………………………….……………………</w:t>
      </w:r>
    </w:p>
    <w:p w14:paraId="233BFA8A" w14:textId="3A459B47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NIP: ………………………………………………....….REGON: …………………………………………………………………………..</w:t>
      </w:r>
    </w:p>
    <w:p w14:paraId="4F074298" w14:textId="77777777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Osoba uprawniona do kontaktowania się ze Zleceniodawcą (imię i nazwisko, telefon, mail):</w:t>
      </w:r>
    </w:p>
    <w:p w14:paraId="64929F7A" w14:textId="5F9BFBFC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……………………………………………………………………………..…………………………………………….……..…………………</w:t>
      </w:r>
    </w:p>
    <w:p w14:paraId="67FCF87D" w14:textId="77777777" w:rsidR="005F78D9" w:rsidRPr="00FF0438" w:rsidRDefault="005F78D9" w:rsidP="005F78D9">
      <w:pPr>
        <w:widowControl w:val="0"/>
        <w:autoSpaceDE w:val="0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D365F2D" w14:textId="1310A796" w:rsidR="003D43DE" w:rsidRPr="00323CDB" w:rsidRDefault="005F78D9" w:rsidP="001D7E87">
      <w:pPr>
        <w:widowControl w:val="0"/>
        <w:suppressAutoHyphens/>
        <w:autoSpaceDE w:val="0"/>
        <w:spacing w:after="240"/>
        <w:ind w:right="13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b/>
          <w:sz w:val="22"/>
          <w:szCs w:val="22"/>
        </w:rPr>
        <w:t>Oferuj</w:t>
      </w:r>
      <w:r w:rsidR="005C2503">
        <w:rPr>
          <w:rFonts w:asciiTheme="minorHAnsi" w:hAnsiTheme="minorHAnsi" w:cstheme="minorHAnsi"/>
          <w:b/>
          <w:sz w:val="22"/>
          <w:szCs w:val="22"/>
        </w:rPr>
        <w:t>ę</w:t>
      </w:r>
      <w:r w:rsidRPr="00FF0438">
        <w:rPr>
          <w:rFonts w:asciiTheme="minorHAnsi" w:hAnsiTheme="minorHAnsi" w:cstheme="minorHAnsi"/>
          <w:b/>
          <w:sz w:val="22"/>
          <w:szCs w:val="22"/>
        </w:rPr>
        <w:t xml:space="preserve"> wykonanie przedmiotu zamówienia: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4820"/>
        <w:gridCol w:w="3827"/>
      </w:tblGrid>
      <w:tr w:rsidR="00531101" w:rsidRPr="003D43DE" w14:paraId="108D66F7" w14:textId="612AE9E0" w:rsidTr="001D7E87">
        <w:trPr>
          <w:trHeight w:val="404"/>
        </w:trPr>
        <w:tc>
          <w:tcPr>
            <w:tcW w:w="1843" w:type="dxa"/>
            <w:vAlign w:val="center"/>
          </w:tcPr>
          <w:p w14:paraId="7850888A" w14:textId="56C89002" w:rsidR="00531101" w:rsidRPr="005C2503" w:rsidRDefault="009560B4" w:rsidP="00614317">
            <w:pPr>
              <w:ind w:right="13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Numer części zamówienia:</w:t>
            </w:r>
          </w:p>
        </w:tc>
        <w:tc>
          <w:tcPr>
            <w:tcW w:w="4820" w:type="dxa"/>
            <w:vAlign w:val="center"/>
          </w:tcPr>
          <w:p w14:paraId="67B7AD13" w14:textId="77777777" w:rsidR="00531101" w:rsidRPr="005C2503" w:rsidRDefault="00531101" w:rsidP="00614317">
            <w:pPr>
              <w:ind w:right="13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C250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Przedmiot zamówienia </w:t>
            </w:r>
          </w:p>
        </w:tc>
        <w:tc>
          <w:tcPr>
            <w:tcW w:w="3827" w:type="dxa"/>
            <w:vAlign w:val="center"/>
          </w:tcPr>
          <w:p w14:paraId="2DD8B967" w14:textId="2A23077E" w:rsidR="00601819" w:rsidRPr="00EC4367" w:rsidRDefault="00601819" w:rsidP="00614317">
            <w:pPr>
              <w:ind w:right="1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C43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stawka godzinowa –</w:t>
            </w:r>
          </w:p>
          <w:p w14:paraId="465B2259" w14:textId="477D44D2" w:rsidR="00531101" w:rsidRPr="00EC4367" w:rsidRDefault="00601819" w:rsidP="00614317">
            <w:pPr>
              <w:ind w:right="13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EC43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cena brutto za realizację  1 godziny dydaktycznej </w:t>
            </w:r>
            <w:r w:rsidR="00AD0245" w:rsidRPr="00EC43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(45 min</w:t>
            </w:r>
            <w:r w:rsidR="00EC4367" w:rsidRPr="00EC43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ut</w:t>
            </w:r>
            <w:r w:rsidR="00AD0245" w:rsidRPr="00EC43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) </w:t>
            </w:r>
            <w:r w:rsidRPr="00EC43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zajęć</w:t>
            </w:r>
            <w:r w:rsidRPr="00EC436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="00531101" w:rsidRPr="00EC436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[zł]:</w:t>
            </w:r>
          </w:p>
        </w:tc>
      </w:tr>
      <w:tr w:rsidR="008854AD" w:rsidRPr="003D43DE" w14:paraId="7B439AA7" w14:textId="77777777" w:rsidTr="008064B8">
        <w:trPr>
          <w:trHeight w:val="424"/>
        </w:trPr>
        <w:tc>
          <w:tcPr>
            <w:tcW w:w="1843" w:type="dxa"/>
            <w:vAlign w:val="center"/>
          </w:tcPr>
          <w:p w14:paraId="43538A1F" w14:textId="368FDEBD" w:rsidR="008854AD" w:rsidRPr="001D7E87" w:rsidRDefault="008854AD" w:rsidP="008854AD">
            <w:pPr>
              <w:spacing w:before="240" w:after="24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Część</w:t>
            </w:r>
            <w:r w:rsidRPr="00964F1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44FC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64F1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820" w:type="dxa"/>
            <w:vAlign w:val="center"/>
          </w:tcPr>
          <w:p w14:paraId="76E695EF" w14:textId="12AFC7D1" w:rsidR="008854AD" w:rsidRPr="001D7E87" w:rsidRDefault="008854AD" w:rsidP="008854AD">
            <w:pPr>
              <w:rPr>
                <w:rFonts w:asciiTheme="minorHAnsi" w:hAnsiTheme="minorHAnsi" w:cstheme="minorHAnsi"/>
                <w:b/>
                <w:bCs/>
              </w:rPr>
            </w:pPr>
            <w:r w:rsidRPr="00192C4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Zarządzanie projektami i </w:t>
            </w:r>
            <w:proofErr w:type="spellStart"/>
            <w:r w:rsidRPr="00192C4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fundraising</w:t>
            </w:r>
            <w:proofErr w:type="spellEnd"/>
          </w:p>
        </w:tc>
        <w:tc>
          <w:tcPr>
            <w:tcW w:w="3827" w:type="dxa"/>
            <w:vAlign w:val="center"/>
          </w:tcPr>
          <w:p w14:paraId="5A838201" w14:textId="77777777" w:rsidR="008064B8" w:rsidRPr="008064B8" w:rsidRDefault="008064B8" w:rsidP="008064B8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4B8">
              <w:rPr>
                <w:rFonts w:asciiTheme="minorHAnsi" w:hAnsiTheme="minorHAnsi" w:cstheme="minorHAnsi"/>
                <w:sz w:val="22"/>
                <w:szCs w:val="22"/>
              </w:rPr>
              <w:t>brutto:</w:t>
            </w:r>
          </w:p>
          <w:p w14:paraId="021F44B2" w14:textId="77777777" w:rsidR="008064B8" w:rsidRPr="008064B8" w:rsidRDefault="008064B8" w:rsidP="008064B8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12E764" w14:textId="049B1C76" w:rsidR="008854AD" w:rsidRPr="00863A93" w:rsidRDefault="008064B8" w:rsidP="008064B8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4B8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</w:tr>
      <w:tr w:rsidR="008854AD" w:rsidRPr="003D43DE" w14:paraId="5D5135E5" w14:textId="77777777" w:rsidTr="008064B8">
        <w:trPr>
          <w:trHeight w:val="424"/>
        </w:trPr>
        <w:tc>
          <w:tcPr>
            <w:tcW w:w="1843" w:type="dxa"/>
            <w:vAlign w:val="center"/>
          </w:tcPr>
          <w:p w14:paraId="1C99E0A1" w14:textId="42D4D407" w:rsidR="008854AD" w:rsidRPr="001D7E87" w:rsidRDefault="008854AD" w:rsidP="008854AD">
            <w:pPr>
              <w:spacing w:before="240" w:after="24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Część</w:t>
            </w:r>
            <w:r w:rsidRPr="00964F1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44FC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964F1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820" w:type="dxa"/>
            <w:vAlign w:val="center"/>
          </w:tcPr>
          <w:p w14:paraId="564B4A84" w14:textId="6EBD85F7" w:rsidR="008854AD" w:rsidRPr="001D7E87" w:rsidRDefault="008854AD" w:rsidP="008854AD">
            <w:pPr>
              <w:rPr>
                <w:rFonts w:asciiTheme="minorHAnsi" w:hAnsiTheme="minorHAnsi" w:cstheme="minorHAnsi"/>
                <w:b/>
                <w:bCs/>
              </w:rPr>
            </w:pPr>
            <w:r w:rsidRPr="00D05D1F">
              <w:rPr>
                <w:rFonts w:asciiTheme="minorHAnsi" w:hAnsiTheme="minorHAnsi" w:cstheme="minorHAnsi"/>
                <w:sz w:val="22"/>
                <w:szCs w:val="22"/>
              </w:rPr>
              <w:t>Przywództwo adaptacyjne i zmiana organizacyjna</w:t>
            </w:r>
          </w:p>
        </w:tc>
        <w:tc>
          <w:tcPr>
            <w:tcW w:w="3827" w:type="dxa"/>
            <w:vAlign w:val="center"/>
          </w:tcPr>
          <w:p w14:paraId="5025A318" w14:textId="77777777" w:rsidR="008064B8" w:rsidRPr="008064B8" w:rsidRDefault="008064B8" w:rsidP="008064B8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4B8">
              <w:rPr>
                <w:rFonts w:asciiTheme="minorHAnsi" w:hAnsiTheme="minorHAnsi" w:cstheme="minorHAnsi"/>
                <w:sz w:val="22"/>
                <w:szCs w:val="22"/>
              </w:rPr>
              <w:t>brutto:</w:t>
            </w:r>
          </w:p>
          <w:p w14:paraId="4EEEB971" w14:textId="77777777" w:rsidR="008064B8" w:rsidRPr="008064B8" w:rsidRDefault="008064B8" w:rsidP="008064B8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76957A" w14:textId="374D0934" w:rsidR="008854AD" w:rsidRPr="00863A93" w:rsidRDefault="008064B8" w:rsidP="008064B8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4B8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</w:tr>
      <w:tr w:rsidR="00241E39" w:rsidRPr="003D43DE" w14:paraId="10752AE6" w14:textId="77777777" w:rsidTr="008064B8">
        <w:trPr>
          <w:trHeight w:val="424"/>
        </w:trPr>
        <w:tc>
          <w:tcPr>
            <w:tcW w:w="1843" w:type="dxa"/>
            <w:vAlign w:val="center"/>
          </w:tcPr>
          <w:p w14:paraId="4B8F44D9" w14:textId="450D01B9" w:rsidR="00241E39" w:rsidRDefault="00241E39" w:rsidP="00241E39">
            <w:pPr>
              <w:spacing w:before="240" w:after="2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Część </w:t>
            </w:r>
            <w:r w:rsidR="00944FC8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820" w:type="dxa"/>
            <w:vAlign w:val="center"/>
          </w:tcPr>
          <w:p w14:paraId="52511FB5" w14:textId="34468BA6" w:rsidR="00241E39" w:rsidRPr="00D05D1F" w:rsidRDefault="00241E39" w:rsidP="00241E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2A25">
              <w:rPr>
                <w:rFonts w:asciiTheme="minorHAnsi" w:hAnsiTheme="minorHAnsi" w:cstheme="minorHAnsi"/>
                <w:sz w:val="22"/>
                <w:szCs w:val="22"/>
              </w:rPr>
              <w:t>Standaryzacja usług i analiza danych</w:t>
            </w:r>
          </w:p>
        </w:tc>
        <w:tc>
          <w:tcPr>
            <w:tcW w:w="3827" w:type="dxa"/>
            <w:vAlign w:val="center"/>
          </w:tcPr>
          <w:p w14:paraId="75F79FAB" w14:textId="77777777" w:rsidR="008064B8" w:rsidRPr="008064B8" w:rsidRDefault="008064B8" w:rsidP="008064B8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4B8">
              <w:rPr>
                <w:rFonts w:asciiTheme="minorHAnsi" w:hAnsiTheme="minorHAnsi" w:cstheme="minorHAnsi"/>
                <w:sz w:val="22"/>
                <w:szCs w:val="22"/>
              </w:rPr>
              <w:t>brutto:</w:t>
            </w:r>
          </w:p>
          <w:p w14:paraId="37B55A8F" w14:textId="77777777" w:rsidR="008064B8" w:rsidRPr="008064B8" w:rsidRDefault="008064B8" w:rsidP="008064B8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A4BA8" w14:textId="435FE81B" w:rsidR="00241E39" w:rsidRPr="00863A93" w:rsidRDefault="008064B8" w:rsidP="008064B8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4B8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</w:tr>
    </w:tbl>
    <w:p w14:paraId="79BDD539" w14:textId="51942D6A" w:rsidR="001070C2" w:rsidRPr="00FC3105" w:rsidRDefault="00134C51" w:rsidP="00134C51">
      <w:pPr>
        <w:widowControl w:val="0"/>
        <w:autoSpaceDE w:val="0"/>
        <w:spacing w:after="240"/>
        <w:jc w:val="both"/>
        <w:rPr>
          <w:rFonts w:asciiTheme="minorHAnsi" w:eastAsia="Calibri" w:hAnsiTheme="minorHAnsi"/>
          <w:sz w:val="20"/>
          <w:szCs w:val="20"/>
        </w:rPr>
      </w:pPr>
      <w:r w:rsidRPr="00FC3105">
        <w:rPr>
          <w:rFonts w:asciiTheme="minorHAnsi" w:eastAsia="Calibri" w:hAnsiTheme="minorHAnsi"/>
          <w:sz w:val="20"/>
          <w:szCs w:val="20"/>
        </w:rPr>
        <w:t>Ceny brutto wskazane w tabeli zawierają wszystkie koszty, jakie będzie musiał ponieść Zamawiający z uwzględnieniem m.in. podatku od towaru i usług (VAT), czy wszystkich należnych podatków i obciążeń</w:t>
      </w:r>
      <w:r w:rsidRPr="00FC3105">
        <w:rPr>
          <w:rFonts w:asciiTheme="minorHAnsi" w:hAnsiTheme="minorHAnsi"/>
          <w:sz w:val="20"/>
          <w:szCs w:val="20"/>
        </w:rPr>
        <w:t xml:space="preserve">, </w:t>
      </w:r>
      <w:r w:rsidRPr="00FC3105">
        <w:rPr>
          <w:rFonts w:asciiTheme="minorHAnsi" w:eastAsia="Calibri" w:hAnsiTheme="minorHAnsi"/>
          <w:sz w:val="20"/>
          <w:szCs w:val="20"/>
        </w:rPr>
        <w:t xml:space="preserve"> </w:t>
      </w:r>
      <w:r w:rsidRPr="00FC3105">
        <w:rPr>
          <w:rFonts w:asciiTheme="minorHAnsi" w:hAnsiTheme="minorHAnsi"/>
          <w:sz w:val="20"/>
          <w:szCs w:val="20"/>
        </w:rPr>
        <w:t xml:space="preserve">z uwzględnieniem </w:t>
      </w:r>
      <w:r w:rsidRPr="00FC3105">
        <w:rPr>
          <w:rFonts w:asciiTheme="minorHAnsi" w:eastAsia="Calibri" w:hAnsiTheme="minorHAnsi"/>
          <w:sz w:val="20"/>
          <w:szCs w:val="20"/>
        </w:rPr>
        <w:t xml:space="preserve">składek na ubezpieczenia społeczne, zdrowotne i </w:t>
      </w:r>
      <w:r w:rsidR="00441456" w:rsidRPr="00FC3105">
        <w:rPr>
          <w:rFonts w:asciiTheme="minorHAnsi" w:hAnsiTheme="minorHAnsi" w:cstheme="minorHAnsi"/>
          <w:sz w:val="20"/>
          <w:szCs w:val="20"/>
        </w:rPr>
        <w:t>zaliczki na podatek dochodowy,</w:t>
      </w:r>
      <w:r w:rsidRPr="00FC3105">
        <w:rPr>
          <w:rFonts w:asciiTheme="minorHAnsi" w:eastAsia="Calibri" w:hAnsiTheme="minorHAnsi"/>
          <w:sz w:val="20"/>
          <w:szCs w:val="20"/>
        </w:rPr>
        <w:t xml:space="preserve"> do zapłaty których </w:t>
      </w:r>
      <w:r w:rsidRPr="00FC3105">
        <w:rPr>
          <w:rFonts w:asciiTheme="minorHAnsi" w:hAnsiTheme="minorHAnsi"/>
          <w:sz w:val="20"/>
          <w:szCs w:val="20"/>
        </w:rPr>
        <w:t xml:space="preserve">jest </w:t>
      </w:r>
      <w:r w:rsidRPr="00FC3105">
        <w:rPr>
          <w:rFonts w:asciiTheme="minorHAnsi" w:eastAsia="Calibri" w:hAnsiTheme="minorHAnsi"/>
          <w:sz w:val="20"/>
          <w:szCs w:val="20"/>
        </w:rPr>
        <w:t xml:space="preserve">zobowiązany Zamawiający. </w:t>
      </w:r>
    </w:p>
    <w:p w14:paraId="6293D901" w14:textId="1AC14FE8" w:rsidR="003D43DE" w:rsidRPr="003D43DE" w:rsidRDefault="003D43DE" w:rsidP="00022E43">
      <w:pPr>
        <w:widowControl w:val="0"/>
        <w:autoSpaceDE w:val="0"/>
        <w:spacing w:after="2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/>
          <w:sz w:val="22"/>
          <w:szCs w:val="22"/>
        </w:rPr>
        <w:t xml:space="preserve">Składając niniejszą ofertę </w:t>
      </w:r>
      <w:r w:rsidR="001301BB">
        <w:rPr>
          <w:rFonts w:asciiTheme="minorHAnsi" w:hAnsiTheme="minorHAnsi" w:cstheme="minorHAnsi"/>
          <w:b/>
          <w:sz w:val="22"/>
          <w:szCs w:val="22"/>
        </w:rPr>
        <w:t>oświadczam w imieniu Wykonawcy</w:t>
      </w:r>
      <w:r w:rsidRPr="003D43DE">
        <w:rPr>
          <w:rFonts w:asciiTheme="minorHAnsi" w:hAnsiTheme="minorHAnsi" w:cstheme="minorHAnsi"/>
          <w:b/>
          <w:sz w:val="22"/>
          <w:szCs w:val="22"/>
        </w:rPr>
        <w:t>, iż</w:t>
      </w:r>
      <w:r w:rsidR="00022E43">
        <w:rPr>
          <w:rFonts w:asciiTheme="minorHAnsi" w:hAnsiTheme="minorHAnsi" w:cstheme="minorHAnsi"/>
          <w:bCs/>
          <w:sz w:val="22"/>
          <w:szCs w:val="22"/>
        </w:rPr>
        <w:t>:</w:t>
      </w:r>
    </w:p>
    <w:p w14:paraId="13A40BA1" w14:textId="64E5D081" w:rsidR="00022E43" w:rsidRDefault="003D43DE" w:rsidP="004A4F7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jc w:val="both"/>
        <w:rPr>
          <w:rFonts w:cstheme="minorHAnsi"/>
        </w:rPr>
      </w:pPr>
      <w:r w:rsidRPr="003D43DE">
        <w:rPr>
          <w:rFonts w:cstheme="minorHAnsi"/>
        </w:rPr>
        <w:t>Zapoznałem/</w:t>
      </w:r>
      <w:proofErr w:type="spellStart"/>
      <w:r w:rsidRPr="003D43DE">
        <w:rPr>
          <w:rFonts w:cstheme="minorHAnsi"/>
        </w:rPr>
        <w:t>am</w:t>
      </w:r>
      <w:proofErr w:type="spellEnd"/>
      <w:r w:rsidRPr="003D43DE">
        <w:rPr>
          <w:rFonts w:cstheme="minorHAnsi"/>
        </w:rPr>
        <w:t xml:space="preserve"> się z opisem przedmiotu zamówienia i istotnymi dla Zamawiającego warunkami oferty i nie wnoszę do niego zastrzeżeń,</w:t>
      </w:r>
      <w:r w:rsidR="0041246D">
        <w:rPr>
          <w:rFonts w:cstheme="minorHAnsi"/>
        </w:rPr>
        <w:t xml:space="preserve"> oferowane przedmioty </w:t>
      </w:r>
      <w:r w:rsidR="00531101">
        <w:rPr>
          <w:rFonts w:cstheme="minorHAnsi"/>
        </w:rPr>
        <w:t xml:space="preserve">oferty </w:t>
      </w:r>
      <w:r w:rsidR="0041246D">
        <w:rPr>
          <w:rFonts w:cstheme="minorHAnsi"/>
        </w:rPr>
        <w:t>w pełni odpowiadają specyfikacji zamówienia.</w:t>
      </w:r>
    </w:p>
    <w:p w14:paraId="697B9BED" w14:textId="77777777" w:rsidR="00DC2676" w:rsidRPr="00DC2676" w:rsidRDefault="001070C2" w:rsidP="00DC267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line="259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u w:color="000000"/>
          <w:bdr w:val="nil"/>
        </w:rPr>
      </w:pPr>
      <w:r>
        <w:rPr>
          <w:rFonts w:ascii="Calibri" w:eastAsia="Calibri" w:hAnsi="Calibri" w:cs="Calibri"/>
          <w:bCs/>
          <w:color w:val="000000"/>
          <w:sz w:val="22"/>
          <w:szCs w:val="22"/>
          <w:u w:color="000000"/>
          <w:bdr w:val="nil"/>
        </w:rPr>
        <w:t>S</w:t>
      </w:r>
      <w:r w:rsidR="00531101" w:rsidRPr="00E074FB">
        <w:rPr>
          <w:rFonts w:ascii="Calibri" w:eastAsia="Calibri" w:hAnsi="Calibri" w:cs="Calibri"/>
          <w:bCs/>
          <w:color w:val="000000"/>
          <w:sz w:val="22"/>
          <w:szCs w:val="22"/>
          <w:u w:color="000000"/>
          <w:bdr w:val="nil"/>
        </w:rPr>
        <w:t>pełnia</w:t>
      </w:r>
      <w:r w:rsidR="00531101">
        <w:rPr>
          <w:rFonts w:ascii="Calibri" w:eastAsia="Calibri" w:hAnsi="Calibri" w:cs="Calibri"/>
          <w:bCs/>
          <w:color w:val="000000"/>
          <w:sz w:val="22"/>
          <w:szCs w:val="22"/>
          <w:u w:color="000000"/>
          <w:bdr w:val="nil"/>
        </w:rPr>
        <w:t>m</w:t>
      </w:r>
      <w:r w:rsidR="00531101" w:rsidRPr="00E074FB">
        <w:rPr>
          <w:rFonts w:ascii="Calibri" w:eastAsia="Calibri" w:hAnsi="Calibri" w:cs="Calibri"/>
          <w:bCs/>
          <w:color w:val="000000"/>
          <w:sz w:val="22"/>
          <w:szCs w:val="22"/>
          <w:u w:color="000000"/>
          <w:bdr w:val="nil"/>
        </w:rPr>
        <w:t xml:space="preserve"> wszystkie </w:t>
      </w:r>
      <w:r w:rsidR="00531101" w:rsidRPr="00DC2676">
        <w:rPr>
          <w:rFonts w:asciiTheme="minorHAnsi" w:eastAsia="Calibri" w:hAnsiTheme="minorHAnsi" w:cstheme="minorHAnsi"/>
          <w:bCs/>
          <w:color w:val="000000"/>
          <w:sz w:val="22"/>
          <w:szCs w:val="22"/>
          <w:u w:color="000000"/>
          <w:bdr w:val="nil"/>
        </w:rPr>
        <w:t>warunki określone przez Zamawiającego</w:t>
      </w:r>
      <w:r w:rsidR="00DC2676" w:rsidRPr="00DC2676">
        <w:rPr>
          <w:rFonts w:asciiTheme="minorHAnsi" w:eastAsia="Calibri" w:hAnsiTheme="minorHAnsi" w:cstheme="minorHAnsi"/>
          <w:bCs/>
          <w:color w:val="000000"/>
          <w:sz w:val="22"/>
          <w:szCs w:val="22"/>
          <w:u w:color="000000"/>
          <w:bdr w:val="nil"/>
        </w:rPr>
        <w:t>, w tym:</w:t>
      </w:r>
    </w:p>
    <w:p w14:paraId="3C32B6F0" w14:textId="77777777" w:rsidR="00DC2676" w:rsidRPr="00DC2676" w:rsidRDefault="00DC2676" w:rsidP="00DC267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line="259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u w:color="000000"/>
          <w:bdr w:val="nil"/>
        </w:rPr>
      </w:pPr>
      <w:r w:rsidRPr="00DC2676">
        <w:rPr>
          <w:rFonts w:asciiTheme="minorHAnsi" w:hAnsiTheme="minorHAnsi" w:cstheme="minorHAnsi"/>
          <w:sz w:val="22"/>
          <w:szCs w:val="22"/>
        </w:rPr>
        <w:t xml:space="preserve">nie podlegam wykluczeniu; </w:t>
      </w:r>
    </w:p>
    <w:p w14:paraId="0970D1AC" w14:textId="77777777" w:rsidR="00DC2676" w:rsidRPr="00DC2676" w:rsidRDefault="00DC2676" w:rsidP="00DC267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line="259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u w:color="000000"/>
          <w:bdr w:val="nil"/>
        </w:rPr>
      </w:pPr>
      <w:r w:rsidRPr="00DC2676">
        <w:rPr>
          <w:rFonts w:asciiTheme="minorHAnsi" w:hAnsiTheme="minorHAnsi" w:cstheme="minorHAnsi"/>
          <w:sz w:val="22"/>
          <w:szCs w:val="22"/>
        </w:rPr>
        <w:t>znajduję się w sytuacji ekonomicznej i finansowej zapewniającej terminowe wykonanie przedmiotu zamówienia;</w:t>
      </w:r>
    </w:p>
    <w:p w14:paraId="21711823" w14:textId="2B685DC2" w:rsidR="00DC2676" w:rsidRPr="00DC2676" w:rsidRDefault="00DC2676" w:rsidP="00DC267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line="259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u w:color="000000"/>
          <w:bdr w:val="nil"/>
        </w:rPr>
      </w:pPr>
      <w:r w:rsidRPr="00DC2676">
        <w:rPr>
          <w:rFonts w:asciiTheme="minorHAnsi" w:hAnsiTheme="minorHAnsi" w:cstheme="minorHAnsi"/>
          <w:sz w:val="22"/>
          <w:szCs w:val="22"/>
        </w:rPr>
        <w:t>nie znajduję się w stanie likwidacji ani nie ogłoszono ich upadłości;</w:t>
      </w:r>
    </w:p>
    <w:p w14:paraId="5A07615B" w14:textId="7F3D3AF5" w:rsidR="00042563" w:rsidRPr="00DC2676" w:rsidRDefault="00042563" w:rsidP="004A4F7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C2676">
        <w:rPr>
          <w:rFonts w:cstheme="minorHAnsi"/>
        </w:rPr>
        <w:lastRenderedPageBreak/>
        <w:t>Wskazane ceny obejmują wszystkie koszty zamówienia</w:t>
      </w:r>
      <w:r w:rsidR="001070C2" w:rsidRPr="00DC2676">
        <w:rPr>
          <w:rFonts w:cstheme="minorHAnsi"/>
        </w:rPr>
        <w:t>.</w:t>
      </w:r>
    </w:p>
    <w:p w14:paraId="6B0BC53C" w14:textId="37780746" w:rsidR="001070C2" w:rsidRPr="00DC2676" w:rsidRDefault="001070C2" w:rsidP="004A4F7E">
      <w:pPr>
        <w:widowControl w:val="0"/>
        <w:numPr>
          <w:ilvl w:val="0"/>
          <w:numId w:val="1"/>
        </w:numPr>
        <w:autoSpaceDE w:val="0"/>
        <w:spacing w:line="259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C2676">
        <w:rPr>
          <w:rFonts w:asciiTheme="minorHAnsi" w:hAnsiTheme="minorHAnsi" w:cstheme="minorHAnsi"/>
          <w:bCs/>
          <w:sz w:val="22"/>
          <w:szCs w:val="22"/>
          <w:lang w:eastAsia="ar-SA"/>
        </w:rPr>
        <w:t>Jestem w stanie, na podstawie przedstawionych materiałów, zrealizować w sposób należyty przedmiot zamówienia.</w:t>
      </w:r>
    </w:p>
    <w:p w14:paraId="0960F93E" w14:textId="77777777" w:rsidR="003D43DE" w:rsidRDefault="003D43DE" w:rsidP="004A4F7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C2676">
        <w:rPr>
          <w:rFonts w:cstheme="minorHAnsi"/>
        </w:rPr>
        <w:t>Wszystkie informacje zamieszczone</w:t>
      </w:r>
      <w:r w:rsidRPr="003D43DE">
        <w:rPr>
          <w:rFonts w:cstheme="minorHAnsi"/>
        </w:rPr>
        <w:t xml:space="preserve"> w ofercie są aktualne i zgodne z prawdą.</w:t>
      </w:r>
    </w:p>
    <w:p w14:paraId="28970B48" w14:textId="70D84A1B" w:rsidR="001301BB" w:rsidRDefault="001301BB" w:rsidP="009801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301BB">
        <w:rPr>
          <w:rFonts w:cstheme="minorHAnsi"/>
        </w:rPr>
        <w:t>Oświadczam, iż nie wnoszę uwag do warunków opisanych w punktach a-e powyżej i wyrażam na nie zgodę.</w:t>
      </w:r>
    </w:p>
    <w:p w14:paraId="6D02C9C9" w14:textId="4D9F5F19" w:rsidR="0085107B" w:rsidRPr="001301BB" w:rsidRDefault="0085107B" w:rsidP="0085107B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Wskazani w ofercie wykładowcy/czynie i trenerzy/</w:t>
      </w:r>
      <w:proofErr w:type="spellStart"/>
      <w:r>
        <w:rPr>
          <w:rFonts w:cstheme="minorHAnsi"/>
        </w:rPr>
        <w:t>rki</w:t>
      </w:r>
      <w:proofErr w:type="spellEnd"/>
      <w:r>
        <w:rPr>
          <w:rFonts w:cstheme="minorHAnsi"/>
        </w:rPr>
        <w:t xml:space="preserve"> zostali poinformowani o warunkach realizacji zamówienia i wyrazili zgodę na realizację zamówienia.</w:t>
      </w:r>
    </w:p>
    <w:p w14:paraId="67095B5C" w14:textId="77777777" w:rsidR="0085107B" w:rsidRPr="003D43DE" w:rsidRDefault="0085107B" w:rsidP="0085107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</w:p>
    <w:p w14:paraId="14E8E9B4" w14:textId="395A0988" w:rsidR="00531101" w:rsidRPr="001070C2" w:rsidRDefault="00531101" w:rsidP="001070C2">
      <w:pPr>
        <w:rPr>
          <w:rFonts w:cstheme="minorHAnsi"/>
          <w:b/>
        </w:rPr>
      </w:pPr>
    </w:p>
    <w:p w14:paraId="6F88F1C2" w14:textId="5345D903" w:rsidR="003D43DE" w:rsidRPr="00B74FBA" w:rsidRDefault="003D43DE" w:rsidP="00594BF4">
      <w:pPr>
        <w:jc w:val="both"/>
        <w:rPr>
          <w:rFonts w:asciiTheme="minorHAnsi" w:hAnsiTheme="minorHAnsi" w:cstheme="minorHAnsi"/>
          <w:sz w:val="22"/>
          <w:szCs w:val="22"/>
        </w:rPr>
      </w:pPr>
      <w:r w:rsidRPr="00B74FBA">
        <w:rPr>
          <w:rFonts w:asciiTheme="minorHAnsi" w:hAnsiTheme="minorHAnsi" w:cstheme="minorHAnsi"/>
          <w:sz w:val="22"/>
          <w:szCs w:val="22"/>
        </w:rPr>
        <w:t xml:space="preserve">Wyrażam zgodę na przetwarzanie moich danych osobowych dla potrzeb niezbędnych do wyboru oferty i ogłoszenia wyników zgodnie z przepisami  prawa powszechnie obowiązującego, w tym w szczególności </w:t>
      </w:r>
      <w:r w:rsidR="00594BF4">
        <w:rPr>
          <w:rFonts w:asciiTheme="minorHAnsi" w:hAnsiTheme="minorHAnsi" w:cstheme="minorHAnsi"/>
          <w:sz w:val="22"/>
          <w:szCs w:val="22"/>
        </w:rPr>
        <w:t>R</w:t>
      </w:r>
      <w:r w:rsidRPr="00B74FBA">
        <w:rPr>
          <w:rFonts w:asciiTheme="minorHAnsi" w:hAnsiTheme="minorHAnsi" w:cstheme="minorHAnsi"/>
          <w:sz w:val="22"/>
          <w:szCs w:val="22"/>
        </w:rPr>
        <w:t>ozporządzenia  Parlamentu Europejskiego i Rady (</w:t>
      </w:r>
      <w:proofErr w:type="spellStart"/>
      <w:r w:rsidRPr="00B74FBA">
        <w:rPr>
          <w:rFonts w:asciiTheme="minorHAnsi" w:hAnsiTheme="minorHAnsi" w:cstheme="minorHAnsi"/>
          <w:sz w:val="22"/>
          <w:szCs w:val="22"/>
        </w:rPr>
        <w:t>ue</w:t>
      </w:r>
      <w:proofErr w:type="spellEnd"/>
      <w:r w:rsidRPr="00B74FBA">
        <w:rPr>
          <w:rFonts w:asciiTheme="minorHAnsi" w:hAnsiTheme="minorHAnsi" w:cstheme="minorHAnsi"/>
          <w:sz w:val="22"/>
          <w:szCs w:val="22"/>
        </w:rPr>
        <w:t xml:space="preserve">) 2016/679 z dnia 27 kwietnia 2016 r. w sprawie ochrony osób fizycznych w związku z przetwarzaniem danych osobowych i w sprawie swobodnego przepływu takich danych oraz uchylenia dyrektywy 95/46/we) z dnia 27 kwietnia 2016 roku oraz ustawy z dnia 10 maja 2018 roku o ochronie danych osobowych. </w:t>
      </w:r>
    </w:p>
    <w:p w14:paraId="73AF9915" w14:textId="07CDF893" w:rsidR="003D43DE" w:rsidRDefault="003D43DE" w:rsidP="003D43DE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FF0000"/>
        </w:rPr>
      </w:pPr>
    </w:p>
    <w:p w14:paraId="743CDC0E" w14:textId="77777777" w:rsidR="003D43DE" w:rsidRDefault="003D43DE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6EEF01F" w14:textId="77777777" w:rsidR="002B2EF9" w:rsidRDefault="002B2EF9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D6BA574" w14:textId="77777777" w:rsidR="00003CD6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AE4249" w14:textId="77777777" w:rsidR="00003CD6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D29277B" w14:textId="77777777" w:rsidR="00003CD6" w:rsidRPr="003D43DE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DD301EA" w14:textId="77777777" w:rsidR="003D43DE" w:rsidRPr="003D43DE" w:rsidRDefault="003D43DE" w:rsidP="003D43DE">
      <w:pPr>
        <w:widowControl w:val="0"/>
        <w:autoSpaceDE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2FD5F87" w14:textId="77777777" w:rsidR="003D43DE" w:rsidRPr="003D43DE" w:rsidRDefault="003D43DE" w:rsidP="003D43DE">
      <w:pPr>
        <w:widowControl w:val="0"/>
        <w:autoSpaceDE w:val="0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Cs/>
          <w:sz w:val="22"/>
          <w:szCs w:val="22"/>
        </w:rPr>
        <w:t xml:space="preserve">…………...., dn. …………..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 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                                  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……….........................................</w:t>
      </w:r>
    </w:p>
    <w:p w14:paraId="4D4678A3" w14:textId="349FEEC3" w:rsidR="003D43DE" w:rsidRPr="003D43DE" w:rsidRDefault="003D43DE" w:rsidP="003D43DE">
      <w:pPr>
        <w:widowControl w:val="0"/>
        <w:autoSpaceDE w:val="0"/>
        <w:ind w:left="5664" w:firstLine="708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Cs/>
          <w:sz w:val="22"/>
          <w:szCs w:val="22"/>
        </w:rPr>
        <w:t xml:space="preserve">Podpis </w:t>
      </w:r>
      <w:r w:rsidR="001301BB">
        <w:rPr>
          <w:rFonts w:asciiTheme="minorHAnsi" w:hAnsiTheme="minorHAnsi" w:cstheme="minorHAnsi"/>
          <w:bCs/>
          <w:sz w:val="22"/>
          <w:szCs w:val="22"/>
        </w:rPr>
        <w:t>Wykonawcy</w:t>
      </w:r>
    </w:p>
    <w:sectPr w:rsidR="003D43DE" w:rsidRPr="003D43DE" w:rsidSect="0045274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67E9A" w14:textId="77777777" w:rsidR="00A173CA" w:rsidRDefault="00A173CA" w:rsidP="009B5683">
      <w:r>
        <w:separator/>
      </w:r>
    </w:p>
  </w:endnote>
  <w:endnote w:type="continuationSeparator" w:id="0">
    <w:p w14:paraId="60BBE61A" w14:textId="77777777" w:rsidR="00A173CA" w:rsidRDefault="00A173CA" w:rsidP="009B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2CEE58CF" w14:textId="77777777" w:rsidTr="00953890">
      <w:tc>
        <w:tcPr>
          <w:tcW w:w="6799" w:type="dxa"/>
          <w:vAlign w:val="center"/>
        </w:tcPr>
        <w:p w14:paraId="2EBF93D6" w14:textId="77777777" w:rsidR="004A4F7E" w:rsidRPr="00100AD4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0697380F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724E5D94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ED1BC97" wp14:editId="5F3CB9F5">
                <wp:extent cx="1090800" cy="432000"/>
                <wp:effectExtent l="0" t="0" r="0" b="0"/>
                <wp:docPr id="1278947284" name="Obraz 2" descr="Obraz zawierający Czcionka, zrzut ekranu, Grafika, tekst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4368F791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6C252" wp14:editId="7949A737">
                <wp:extent cx="856800" cy="241200"/>
                <wp:effectExtent l="0" t="0" r="635" b="6985"/>
                <wp:docPr id="94030770" name="Obraz 3" descr="Obraz zawierający Czcionka, tekst, Grafika, zrzut ekranu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E40D85B" w14:textId="77777777" w:rsidR="00003CD6" w:rsidRPr="000545E8" w:rsidRDefault="00003CD6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4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48B90D66" w14:textId="77777777" w:rsidR="00003CD6" w:rsidRPr="000545E8" w:rsidRDefault="00003CD6" w:rsidP="00003CD6">
    <w:pPr>
      <w:pStyle w:val="Stopka"/>
      <w:rPr>
        <w:color w:val="7F7F7F" w:themeColor="text1" w:themeTint="80"/>
      </w:rPr>
    </w:pPr>
  </w:p>
  <w:p w14:paraId="0764F4D7" w14:textId="09E1B177" w:rsidR="00DB3487" w:rsidRPr="00003CD6" w:rsidRDefault="00DB3487" w:rsidP="00003C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0E25" w14:textId="77777777" w:rsidR="00165D3A" w:rsidRDefault="00165D3A" w:rsidP="00165D3A">
    <w:pPr>
      <w:autoSpaceDE w:val="0"/>
      <w:autoSpaceDN w:val="0"/>
      <w:adjustRightInd w:val="0"/>
      <w:jc w:val="center"/>
      <w:rPr>
        <w:rFonts w:asciiTheme="minorHAnsi" w:hAnsiTheme="minorHAnsi" w:cs="Arial"/>
        <w:i/>
        <w:sz w:val="14"/>
        <w:szCs w:val="14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73F63DC2" w14:textId="77777777" w:rsidTr="00953890">
      <w:tc>
        <w:tcPr>
          <w:tcW w:w="6799" w:type="dxa"/>
          <w:vAlign w:val="center"/>
        </w:tcPr>
        <w:p w14:paraId="6270904C" w14:textId="77777777" w:rsidR="004A4F7E" w:rsidRPr="00E018FE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135C95EB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61F017D5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8AC1F48" wp14:editId="0E38E4E7">
                <wp:extent cx="1090800" cy="432000"/>
                <wp:effectExtent l="0" t="0" r="0" b="0"/>
                <wp:docPr id="1839338733" name="Obraz 2" descr="Obraz zawierający Czcionka, zrzut ekranu, Grafika, tekst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52CF40D0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219EE" wp14:editId="46999926">
                <wp:extent cx="856800" cy="241200"/>
                <wp:effectExtent l="0" t="0" r="635" b="6985"/>
                <wp:docPr id="2041948421" name="Obraz 3" descr="Obraz zawierający Czcionka, tekst, Grafika, zrzut ekranu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A5B7329" w14:textId="608A98F0" w:rsidR="003F32D8" w:rsidRPr="000545E8" w:rsidRDefault="00165D3A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3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615DCD4D" w14:textId="77777777" w:rsidR="003F32D8" w:rsidRPr="000545E8" w:rsidRDefault="003F32D8">
    <w:pPr>
      <w:pStyle w:val="Stopka"/>
      <w:rPr>
        <w:color w:val="7F7F7F" w:themeColor="text1" w:themeTint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AD69E" w14:textId="77777777" w:rsidR="00A173CA" w:rsidRDefault="00A173CA" w:rsidP="009B5683">
      <w:r>
        <w:separator/>
      </w:r>
    </w:p>
  </w:footnote>
  <w:footnote w:type="continuationSeparator" w:id="0">
    <w:p w14:paraId="6A308650" w14:textId="77777777" w:rsidR="00A173CA" w:rsidRDefault="00A173CA" w:rsidP="009B5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78554" w14:textId="77777777" w:rsidR="009B5683" w:rsidRDefault="009B5683">
    <w:pPr>
      <w:pStyle w:val="Nagwek"/>
    </w:pPr>
  </w:p>
  <w:p w14:paraId="4212ACAD" w14:textId="77777777" w:rsidR="009B5683" w:rsidRDefault="009B56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8"/>
      <w:gridCol w:w="2267"/>
      <w:gridCol w:w="2439"/>
      <w:gridCol w:w="2268"/>
    </w:tblGrid>
    <w:tr w:rsidR="00531101" w14:paraId="00B0635B" w14:textId="77777777" w:rsidTr="00B46EB7">
      <w:trPr>
        <w:trHeight w:val="1475"/>
        <w:jc w:val="center"/>
      </w:trPr>
      <w:tc>
        <w:tcPr>
          <w:tcW w:w="2318" w:type="dxa"/>
          <w:vAlign w:val="center"/>
        </w:tcPr>
        <w:p w14:paraId="6112CA18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9E050FC" wp14:editId="7D8F8C7D">
                <wp:extent cx="1332000" cy="543600"/>
                <wp:effectExtent l="0" t="0" r="1905" b="8890"/>
                <wp:docPr id="109" name="Obraz 1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FE_dla_Rozwoju_Spolecznego_RGB-1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543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7" w:type="dxa"/>
          <w:vAlign w:val="center"/>
        </w:tcPr>
        <w:p w14:paraId="28DFE3B2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70DA4EB" wp14:editId="317C6CDE">
                <wp:extent cx="1180800" cy="450000"/>
                <wp:effectExtent l="0" t="0" r="635" b="7620"/>
                <wp:docPr id="110" name="Obraz 1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RP_Poziom_Linia_Zamykająca_RGB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08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9" w:type="dxa"/>
          <w:tcBorders>
            <w:right w:val="single" w:sz="4" w:space="0" w:color="auto"/>
          </w:tcBorders>
          <w:vAlign w:val="center"/>
        </w:tcPr>
        <w:p w14:paraId="302EE980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D693B8C" wp14:editId="191E147F">
                <wp:extent cx="1407600" cy="450000"/>
                <wp:effectExtent l="0" t="0" r="2540" b="7620"/>
                <wp:docPr id="111" name="Obraz 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Znak_UE_polski_poziom_kolor_RGB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76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left w:val="single" w:sz="4" w:space="0" w:color="auto"/>
          </w:tcBorders>
        </w:tcPr>
        <w:p w14:paraId="12C09211" w14:textId="4E11091F" w:rsidR="00531101" w:rsidRDefault="00691834" w:rsidP="00531101">
          <w:pPr>
            <w:pStyle w:val="Nagwek"/>
            <w:jc w:val="center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E97DB2D" wp14:editId="33DF0C85">
                <wp:simplePos x="0" y="0"/>
                <wp:positionH relativeFrom="column">
                  <wp:posOffset>89535</wp:posOffset>
                </wp:positionH>
                <wp:positionV relativeFrom="paragraph">
                  <wp:posOffset>329565</wp:posOffset>
                </wp:positionV>
                <wp:extent cx="876300" cy="285477"/>
                <wp:effectExtent l="0" t="0" r="0" b="635"/>
                <wp:wrapNone/>
                <wp:docPr id="1160296640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0296640" name="Obraz 1160296640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6300" cy="2854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4AE1919" w14:textId="131680FC" w:rsidR="009B5683" w:rsidRPr="00531101" w:rsidRDefault="009B5683" w:rsidP="005311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488C6F54"/>
    <w:name w:val="WW8Num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" w15:restartNumberingAfterBreak="0">
    <w:nsid w:val="00000004"/>
    <w:multiLevelType w:val="multilevel"/>
    <w:tmpl w:val="B2424538"/>
    <w:name w:val="WW8Num4"/>
    <w:lvl w:ilvl="0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5" w15:restartNumberingAfterBreak="0">
    <w:nsid w:val="00000007"/>
    <w:multiLevelType w:val="singleLevel"/>
    <w:tmpl w:val="7DB8955E"/>
    <w:name w:val="WW8Num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6" w15:restartNumberingAfterBreak="0">
    <w:nsid w:val="00000008"/>
    <w:multiLevelType w:val="singleLevel"/>
    <w:tmpl w:val="30BAB45A"/>
    <w:name w:val="WW8Num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7" w15:restartNumberingAfterBreak="0">
    <w:nsid w:val="00000009"/>
    <w:multiLevelType w:val="singleLevel"/>
    <w:tmpl w:val="33E8BB8A"/>
    <w:name w:val="WW8Num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8" w15:restartNumberingAfterBreak="0">
    <w:nsid w:val="0000000B"/>
    <w:multiLevelType w:val="singleLevel"/>
    <w:tmpl w:val="7BF86D74"/>
    <w:name w:val="WW8Num1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1" w15:restartNumberingAfterBreak="0">
    <w:nsid w:val="0000000E"/>
    <w:multiLevelType w:val="singleLevel"/>
    <w:tmpl w:val="5EEC079C"/>
    <w:name w:val="WW8Num1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13" w15:restartNumberingAfterBreak="0">
    <w:nsid w:val="00000010"/>
    <w:multiLevelType w:val="singleLevel"/>
    <w:tmpl w:val="93860026"/>
    <w:name w:val="WW8Num1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4" w15:restartNumberingAfterBreak="0">
    <w:nsid w:val="00000011"/>
    <w:multiLevelType w:val="singleLevel"/>
    <w:tmpl w:val="A88A4C3C"/>
    <w:name w:val="WW8Num1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15" w15:restartNumberingAfterBreak="0">
    <w:nsid w:val="00000012"/>
    <w:multiLevelType w:val="singleLevel"/>
    <w:tmpl w:val="9988747A"/>
    <w:name w:val="WW8Num1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6" w15:restartNumberingAfterBreak="0">
    <w:nsid w:val="00000013"/>
    <w:multiLevelType w:val="singleLevel"/>
    <w:tmpl w:val="4704CC0E"/>
    <w:name w:val="WW8Num1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7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9" w15:restartNumberingAfterBreak="0">
    <w:nsid w:val="00000016"/>
    <w:multiLevelType w:val="singleLevel"/>
    <w:tmpl w:val="4D88AC7A"/>
    <w:name w:val="WW8Num2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20" w15:restartNumberingAfterBreak="0">
    <w:nsid w:val="00000017"/>
    <w:multiLevelType w:val="singleLevel"/>
    <w:tmpl w:val="CBDE81C0"/>
    <w:name w:val="WW8Num2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1" w15:restartNumberingAfterBreak="0">
    <w:nsid w:val="00000018"/>
    <w:multiLevelType w:val="singleLevel"/>
    <w:tmpl w:val="F5AEB4C0"/>
    <w:name w:val="WW8Num2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2" w15:restartNumberingAfterBreak="0">
    <w:nsid w:val="0000001A"/>
    <w:multiLevelType w:val="singleLevel"/>
    <w:tmpl w:val="40B26E3C"/>
    <w:name w:val="WW8Num2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kern w:val="1"/>
      </w:rPr>
    </w:lvl>
  </w:abstractNum>
  <w:abstractNum w:abstractNumId="24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5" w15:restartNumberingAfterBreak="0">
    <w:nsid w:val="0000001D"/>
    <w:multiLevelType w:val="singleLevel"/>
    <w:tmpl w:val="30BAAE50"/>
    <w:name w:val="WW8Num2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6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7" w15:restartNumberingAfterBreak="0">
    <w:nsid w:val="0000001F"/>
    <w:multiLevelType w:val="singleLevel"/>
    <w:tmpl w:val="B6406C54"/>
    <w:name w:val="WW8Num3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28" w15:restartNumberingAfterBreak="0">
    <w:nsid w:val="00000020"/>
    <w:multiLevelType w:val="singleLevel"/>
    <w:tmpl w:val="00000020"/>
    <w:name w:val="WW8Num3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0"/>
        <w:szCs w:val="20"/>
      </w:rPr>
    </w:lvl>
  </w:abstractNum>
  <w:abstractNum w:abstractNumId="29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0" w15:restartNumberingAfterBreak="0">
    <w:nsid w:val="00000022"/>
    <w:multiLevelType w:val="singleLevel"/>
    <w:tmpl w:val="0720A24E"/>
    <w:name w:val="WW8Num3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1" w15:restartNumberingAfterBreak="0">
    <w:nsid w:val="00000023"/>
    <w:multiLevelType w:val="singleLevel"/>
    <w:tmpl w:val="9D22D038"/>
    <w:name w:val="WW8Num3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bCs/>
        <w:sz w:val="20"/>
        <w:szCs w:val="20"/>
      </w:rPr>
    </w:lvl>
  </w:abstractNum>
  <w:abstractNum w:abstractNumId="32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33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4" w15:restartNumberingAfterBreak="0">
    <w:nsid w:val="00000026"/>
    <w:multiLevelType w:val="singleLevel"/>
    <w:tmpl w:val="27AAF71A"/>
    <w:name w:val="WW8Num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5" w15:restartNumberingAfterBreak="0">
    <w:nsid w:val="00000027"/>
    <w:multiLevelType w:val="singleLevel"/>
    <w:tmpl w:val="238C0AD2"/>
    <w:name w:val="WW8Num3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color w:val="000000"/>
        <w:sz w:val="20"/>
        <w:szCs w:val="20"/>
      </w:rPr>
    </w:lvl>
  </w:abstractNum>
  <w:abstractNum w:abstractNumId="36" w15:restartNumberingAfterBreak="0">
    <w:nsid w:val="6EFC78E1"/>
    <w:multiLevelType w:val="hybridMultilevel"/>
    <w:tmpl w:val="1D324B18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70736A"/>
    <w:multiLevelType w:val="multilevel"/>
    <w:tmpl w:val="C8005696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99544111">
    <w:abstractNumId w:val="36"/>
  </w:num>
  <w:num w:numId="2" w16cid:durableId="208029139">
    <w:abstractNumId w:val="3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C66"/>
    <w:rsid w:val="00001751"/>
    <w:rsid w:val="00002D28"/>
    <w:rsid w:val="00003CD6"/>
    <w:rsid w:val="000046A4"/>
    <w:rsid w:val="00006346"/>
    <w:rsid w:val="00010022"/>
    <w:rsid w:val="00015C84"/>
    <w:rsid w:val="00016CA4"/>
    <w:rsid w:val="00022E43"/>
    <w:rsid w:val="00023DC4"/>
    <w:rsid w:val="00027E2B"/>
    <w:rsid w:val="000316D2"/>
    <w:rsid w:val="00033F95"/>
    <w:rsid w:val="00035BEA"/>
    <w:rsid w:val="00042563"/>
    <w:rsid w:val="00042C66"/>
    <w:rsid w:val="0004568B"/>
    <w:rsid w:val="00051294"/>
    <w:rsid w:val="000538D4"/>
    <w:rsid w:val="000545E8"/>
    <w:rsid w:val="00054E65"/>
    <w:rsid w:val="00057033"/>
    <w:rsid w:val="00062A83"/>
    <w:rsid w:val="00062F3A"/>
    <w:rsid w:val="00065D75"/>
    <w:rsid w:val="00066942"/>
    <w:rsid w:val="00077B0D"/>
    <w:rsid w:val="000826B5"/>
    <w:rsid w:val="000829BF"/>
    <w:rsid w:val="000854DB"/>
    <w:rsid w:val="000857E7"/>
    <w:rsid w:val="00085B5A"/>
    <w:rsid w:val="00091F84"/>
    <w:rsid w:val="00097CCE"/>
    <w:rsid w:val="000A4ED6"/>
    <w:rsid w:val="000B35CA"/>
    <w:rsid w:val="000B45C2"/>
    <w:rsid w:val="000B7982"/>
    <w:rsid w:val="000C632F"/>
    <w:rsid w:val="000D45E6"/>
    <w:rsid w:val="000D4A24"/>
    <w:rsid w:val="000E223D"/>
    <w:rsid w:val="000E4377"/>
    <w:rsid w:val="000E4911"/>
    <w:rsid w:val="000E7EDD"/>
    <w:rsid w:val="000F6C8D"/>
    <w:rsid w:val="000F7328"/>
    <w:rsid w:val="001008CD"/>
    <w:rsid w:val="00100AD4"/>
    <w:rsid w:val="001070C2"/>
    <w:rsid w:val="00110D00"/>
    <w:rsid w:val="00110D30"/>
    <w:rsid w:val="0011254A"/>
    <w:rsid w:val="00114A6E"/>
    <w:rsid w:val="00130107"/>
    <w:rsid w:val="001301BB"/>
    <w:rsid w:val="00134C51"/>
    <w:rsid w:val="001404CE"/>
    <w:rsid w:val="0014202E"/>
    <w:rsid w:val="00151383"/>
    <w:rsid w:val="00162E8F"/>
    <w:rsid w:val="00165D3A"/>
    <w:rsid w:val="0018130A"/>
    <w:rsid w:val="00185FA5"/>
    <w:rsid w:val="00186F16"/>
    <w:rsid w:val="00194621"/>
    <w:rsid w:val="00194B5E"/>
    <w:rsid w:val="001958B2"/>
    <w:rsid w:val="001A483B"/>
    <w:rsid w:val="001B7A71"/>
    <w:rsid w:val="001D6C9C"/>
    <w:rsid w:val="001D7E87"/>
    <w:rsid w:val="001E33F4"/>
    <w:rsid w:val="001E3CD3"/>
    <w:rsid w:val="002017ED"/>
    <w:rsid w:val="00201B97"/>
    <w:rsid w:val="00203DCA"/>
    <w:rsid w:val="0020429E"/>
    <w:rsid w:val="00205CF0"/>
    <w:rsid w:val="0020738C"/>
    <w:rsid w:val="002151CA"/>
    <w:rsid w:val="00223662"/>
    <w:rsid w:val="00233EF5"/>
    <w:rsid w:val="00240B12"/>
    <w:rsid w:val="00241E39"/>
    <w:rsid w:val="002437E2"/>
    <w:rsid w:val="00244FCE"/>
    <w:rsid w:val="00247816"/>
    <w:rsid w:val="002512CD"/>
    <w:rsid w:val="00251900"/>
    <w:rsid w:val="0025406F"/>
    <w:rsid w:val="00260A3A"/>
    <w:rsid w:val="00262976"/>
    <w:rsid w:val="00264B94"/>
    <w:rsid w:val="00275109"/>
    <w:rsid w:val="00275B6F"/>
    <w:rsid w:val="002809B4"/>
    <w:rsid w:val="00294F83"/>
    <w:rsid w:val="00296770"/>
    <w:rsid w:val="002A57EE"/>
    <w:rsid w:val="002B1BAB"/>
    <w:rsid w:val="002B2EF9"/>
    <w:rsid w:val="002C65CA"/>
    <w:rsid w:val="002D47F3"/>
    <w:rsid w:val="002D4F41"/>
    <w:rsid w:val="002E02A7"/>
    <w:rsid w:val="002E5923"/>
    <w:rsid w:val="002E72C2"/>
    <w:rsid w:val="002F13A8"/>
    <w:rsid w:val="00301297"/>
    <w:rsid w:val="003018BB"/>
    <w:rsid w:val="00307A93"/>
    <w:rsid w:val="00314B7F"/>
    <w:rsid w:val="003200DA"/>
    <w:rsid w:val="003205DF"/>
    <w:rsid w:val="00323BB7"/>
    <w:rsid w:val="00323CDB"/>
    <w:rsid w:val="00325DCF"/>
    <w:rsid w:val="003332BD"/>
    <w:rsid w:val="003418BC"/>
    <w:rsid w:val="003423B4"/>
    <w:rsid w:val="00363C56"/>
    <w:rsid w:val="00365949"/>
    <w:rsid w:val="003825FA"/>
    <w:rsid w:val="003977ED"/>
    <w:rsid w:val="003A5734"/>
    <w:rsid w:val="003B0979"/>
    <w:rsid w:val="003C0F6A"/>
    <w:rsid w:val="003C34A1"/>
    <w:rsid w:val="003C4876"/>
    <w:rsid w:val="003D2F33"/>
    <w:rsid w:val="003D3969"/>
    <w:rsid w:val="003D43DE"/>
    <w:rsid w:val="003D58E3"/>
    <w:rsid w:val="003E4761"/>
    <w:rsid w:val="003F0C64"/>
    <w:rsid w:val="003F32D8"/>
    <w:rsid w:val="00400F42"/>
    <w:rsid w:val="00412250"/>
    <w:rsid w:val="0041246D"/>
    <w:rsid w:val="0041259B"/>
    <w:rsid w:val="00417691"/>
    <w:rsid w:val="0042573E"/>
    <w:rsid w:val="00435FAA"/>
    <w:rsid w:val="00437FF0"/>
    <w:rsid w:val="00441456"/>
    <w:rsid w:val="00446D8D"/>
    <w:rsid w:val="00451D72"/>
    <w:rsid w:val="00452743"/>
    <w:rsid w:val="00453BB8"/>
    <w:rsid w:val="0046585A"/>
    <w:rsid w:val="00472680"/>
    <w:rsid w:val="00491AAF"/>
    <w:rsid w:val="00495C2E"/>
    <w:rsid w:val="00497BB1"/>
    <w:rsid w:val="004A253F"/>
    <w:rsid w:val="004A4F7E"/>
    <w:rsid w:val="004C62D2"/>
    <w:rsid w:val="004D054C"/>
    <w:rsid w:val="004D08BF"/>
    <w:rsid w:val="004D4DED"/>
    <w:rsid w:val="004F43A5"/>
    <w:rsid w:val="0050638E"/>
    <w:rsid w:val="00531101"/>
    <w:rsid w:val="00534937"/>
    <w:rsid w:val="00537FE1"/>
    <w:rsid w:val="00541F2D"/>
    <w:rsid w:val="00544AA7"/>
    <w:rsid w:val="005457DB"/>
    <w:rsid w:val="00547867"/>
    <w:rsid w:val="0055492A"/>
    <w:rsid w:val="00557D5C"/>
    <w:rsid w:val="005670F3"/>
    <w:rsid w:val="005745B2"/>
    <w:rsid w:val="005808B2"/>
    <w:rsid w:val="00593DE7"/>
    <w:rsid w:val="005942F8"/>
    <w:rsid w:val="00594BA0"/>
    <w:rsid w:val="00594BF4"/>
    <w:rsid w:val="005A371C"/>
    <w:rsid w:val="005A531C"/>
    <w:rsid w:val="005C2503"/>
    <w:rsid w:val="005C6BA3"/>
    <w:rsid w:val="005C79A1"/>
    <w:rsid w:val="005D2C93"/>
    <w:rsid w:val="005D48BC"/>
    <w:rsid w:val="005D4F38"/>
    <w:rsid w:val="005D6535"/>
    <w:rsid w:val="005E78F5"/>
    <w:rsid w:val="005F4C2F"/>
    <w:rsid w:val="005F7075"/>
    <w:rsid w:val="005F78D9"/>
    <w:rsid w:val="00601819"/>
    <w:rsid w:val="006155C6"/>
    <w:rsid w:val="00622148"/>
    <w:rsid w:val="00630E80"/>
    <w:rsid w:val="0063593F"/>
    <w:rsid w:val="0063609C"/>
    <w:rsid w:val="00642064"/>
    <w:rsid w:val="00646489"/>
    <w:rsid w:val="0065138B"/>
    <w:rsid w:val="00666463"/>
    <w:rsid w:val="00671E06"/>
    <w:rsid w:val="00672C66"/>
    <w:rsid w:val="00673A36"/>
    <w:rsid w:val="006753BA"/>
    <w:rsid w:val="00683F7D"/>
    <w:rsid w:val="006850E8"/>
    <w:rsid w:val="0068535D"/>
    <w:rsid w:val="00690EAD"/>
    <w:rsid w:val="00691834"/>
    <w:rsid w:val="006926C4"/>
    <w:rsid w:val="0069754D"/>
    <w:rsid w:val="006A0383"/>
    <w:rsid w:val="006A22E5"/>
    <w:rsid w:val="006A2BC9"/>
    <w:rsid w:val="006B321B"/>
    <w:rsid w:val="006C40C2"/>
    <w:rsid w:val="006C41C7"/>
    <w:rsid w:val="006C6A12"/>
    <w:rsid w:val="006C7B74"/>
    <w:rsid w:val="006D0EB7"/>
    <w:rsid w:val="006D218E"/>
    <w:rsid w:val="006D65AC"/>
    <w:rsid w:val="006D6C85"/>
    <w:rsid w:val="006E3448"/>
    <w:rsid w:val="006E7909"/>
    <w:rsid w:val="00700DAA"/>
    <w:rsid w:val="00724264"/>
    <w:rsid w:val="00740C9A"/>
    <w:rsid w:val="0074635F"/>
    <w:rsid w:val="0074679A"/>
    <w:rsid w:val="00747552"/>
    <w:rsid w:val="0075304C"/>
    <w:rsid w:val="00756D05"/>
    <w:rsid w:val="00757DBC"/>
    <w:rsid w:val="00762BC9"/>
    <w:rsid w:val="00771FA7"/>
    <w:rsid w:val="00774EB5"/>
    <w:rsid w:val="00775B11"/>
    <w:rsid w:val="00781E06"/>
    <w:rsid w:val="00785245"/>
    <w:rsid w:val="007A511C"/>
    <w:rsid w:val="007A62F3"/>
    <w:rsid w:val="007B405B"/>
    <w:rsid w:val="007D0C9B"/>
    <w:rsid w:val="007D72E8"/>
    <w:rsid w:val="007E0A56"/>
    <w:rsid w:val="007E3D13"/>
    <w:rsid w:val="007F24AA"/>
    <w:rsid w:val="007F2C60"/>
    <w:rsid w:val="00802989"/>
    <w:rsid w:val="00805286"/>
    <w:rsid w:val="008064B8"/>
    <w:rsid w:val="008311A4"/>
    <w:rsid w:val="00833512"/>
    <w:rsid w:val="008370F4"/>
    <w:rsid w:val="0084050B"/>
    <w:rsid w:val="0085107B"/>
    <w:rsid w:val="00852210"/>
    <w:rsid w:val="008541CC"/>
    <w:rsid w:val="00860933"/>
    <w:rsid w:val="00863A93"/>
    <w:rsid w:val="00864773"/>
    <w:rsid w:val="008775A4"/>
    <w:rsid w:val="00881ABD"/>
    <w:rsid w:val="00884C0B"/>
    <w:rsid w:val="008854AD"/>
    <w:rsid w:val="00893CB9"/>
    <w:rsid w:val="00894602"/>
    <w:rsid w:val="008958D8"/>
    <w:rsid w:val="00895E94"/>
    <w:rsid w:val="008B1D95"/>
    <w:rsid w:val="008B4934"/>
    <w:rsid w:val="008B50CA"/>
    <w:rsid w:val="008B5EC2"/>
    <w:rsid w:val="008E00F0"/>
    <w:rsid w:val="008E0BE2"/>
    <w:rsid w:val="008E5775"/>
    <w:rsid w:val="008F0365"/>
    <w:rsid w:val="008F227E"/>
    <w:rsid w:val="008F352C"/>
    <w:rsid w:val="0090716F"/>
    <w:rsid w:val="00925B64"/>
    <w:rsid w:val="0093132E"/>
    <w:rsid w:val="0093154B"/>
    <w:rsid w:val="00934DFE"/>
    <w:rsid w:val="0093667B"/>
    <w:rsid w:val="00944FC8"/>
    <w:rsid w:val="00950DC2"/>
    <w:rsid w:val="0095163E"/>
    <w:rsid w:val="00954538"/>
    <w:rsid w:val="009560B4"/>
    <w:rsid w:val="00963929"/>
    <w:rsid w:val="00965883"/>
    <w:rsid w:val="009666A4"/>
    <w:rsid w:val="00967D8C"/>
    <w:rsid w:val="00972028"/>
    <w:rsid w:val="0097439B"/>
    <w:rsid w:val="0098010A"/>
    <w:rsid w:val="00991651"/>
    <w:rsid w:val="009A28A2"/>
    <w:rsid w:val="009A61DA"/>
    <w:rsid w:val="009B5683"/>
    <w:rsid w:val="009C1A92"/>
    <w:rsid w:val="009D6C58"/>
    <w:rsid w:val="009E2147"/>
    <w:rsid w:val="009F2938"/>
    <w:rsid w:val="009F65AA"/>
    <w:rsid w:val="00A173CA"/>
    <w:rsid w:val="00A203A5"/>
    <w:rsid w:val="00A23E96"/>
    <w:rsid w:val="00A56BB5"/>
    <w:rsid w:val="00A72400"/>
    <w:rsid w:val="00A7733F"/>
    <w:rsid w:val="00AA010D"/>
    <w:rsid w:val="00AA0C37"/>
    <w:rsid w:val="00AA1121"/>
    <w:rsid w:val="00AA4C5D"/>
    <w:rsid w:val="00AA5D51"/>
    <w:rsid w:val="00AB2C7B"/>
    <w:rsid w:val="00AB4169"/>
    <w:rsid w:val="00AB548B"/>
    <w:rsid w:val="00AC66FE"/>
    <w:rsid w:val="00AD0245"/>
    <w:rsid w:val="00AE2217"/>
    <w:rsid w:val="00AF6D5F"/>
    <w:rsid w:val="00B031A4"/>
    <w:rsid w:val="00B07B30"/>
    <w:rsid w:val="00B138AA"/>
    <w:rsid w:val="00B1738B"/>
    <w:rsid w:val="00B17466"/>
    <w:rsid w:val="00B23362"/>
    <w:rsid w:val="00B37ED6"/>
    <w:rsid w:val="00B441FC"/>
    <w:rsid w:val="00B46EB7"/>
    <w:rsid w:val="00B553D9"/>
    <w:rsid w:val="00B55EE1"/>
    <w:rsid w:val="00B56D27"/>
    <w:rsid w:val="00B6301E"/>
    <w:rsid w:val="00B660B8"/>
    <w:rsid w:val="00B71FA2"/>
    <w:rsid w:val="00B74FBA"/>
    <w:rsid w:val="00B75D5D"/>
    <w:rsid w:val="00B829CC"/>
    <w:rsid w:val="00B86181"/>
    <w:rsid w:val="00B92971"/>
    <w:rsid w:val="00B93709"/>
    <w:rsid w:val="00B94F69"/>
    <w:rsid w:val="00BB40FD"/>
    <w:rsid w:val="00BB7F51"/>
    <w:rsid w:val="00BC4DCC"/>
    <w:rsid w:val="00BC50A9"/>
    <w:rsid w:val="00BD0C21"/>
    <w:rsid w:val="00BD286C"/>
    <w:rsid w:val="00BD3D48"/>
    <w:rsid w:val="00BE3ABC"/>
    <w:rsid w:val="00C021C6"/>
    <w:rsid w:val="00C04B76"/>
    <w:rsid w:val="00C0728A"/>
    <w:rsid w:val="00C07938"/>
    <w:rsid w:val="00C10DEA"/>
    <w:rsid w:val="00C130C6"/>
    <w:rsid w:val="00C13415"/>
    <w:rsid w:val="00C166E2"/>
    <w:rsid w:val="00C22811"/>
    <w:rsid w:val="00C23CF1"/>
    <w:rsid w:val="00C30CDC"/>
    <w:rsid w:val="00C32FD4"/>
    <w:rsid w:val="00C34297"/>
    <w:rsid w:val="00C375F1"/>
    <w:rsid w:val="00C46497"/>
    <w:rsid w:val="00C476A5"/>
    <w:rsid w:val="00C52552"/>
    <w:rsid w:val="00C53741"/>
    <w:rsid w:val="00C60751"/>
    <w:rsid w:val="00C6219D"/>
    <w:rsid w:val="00C65711"/>
    <w:rsid w:val="00C70E04"/>
    <w:rsid w:val="00C72D73"/>
    <w:rsid w:val="00C77B39"/>
    <w:rsid w:val="00C84958"/>
    <w:rsid w:val="00C955E5"/>
    <w:rsid w:val="00CA0FB1"/>
    <w:rsid w:val="00CA1120"/>
    <w:rsid w:val="00CB4F87"/>
    <w:rsid w:val="00CB7C94"/>
    <w:rsid w:val="00CC5349"/>
    <w:rsid w:val="00CD0773"/>
    <w:rsid w:val="00CD1178"/>
    <w:rsid w:val="00CD1A17"/>
    <w:rsid w:val="00CD2086"/>
    <w:rsid w:val="00CE1605"/>
    <w:rsid w:val="00CE1BD3"/>
    <w:rsid w:val="00CF2B25"/>
    <w:rsid w:val="00D03C68"/>
    <w:rsid w:val="00D06B18"/>
    <w:rsid w:val="00D15363"/>
    <w:rsid w:val="00D25ED3"/>
    <w:rsid w:val="00D323BD"/>
    <w:rsid w:val="00D32F8B"/>
    <w:rsid w:val="00D33CFE"/>
    <w:rsid w:val="00D44E3D"/>
    <w:rsid w:val="00D52CAA"/>
    <w:rsid w:val="00D70436"/>
    <w:rsid w:val="00D71621"/>
    <w:rsid w:val="00D92A75"/>
    <w:rsid w:val="00D931CD"/>
    <w:rsid w:val="00DA3BA2"/>
    <w:rsid w:val="00DB3487"/>
    <w:rsid w:val="00DB3948"/>
    <w:rsid w:val="00DB6234"/>
    <w:rsid w:val="00DC0DBE"/>
    <w:rsid w:val="00DC2676"/>
    <w:rsid w:val="00DC4EC3"/>
    <w:rsid w:val="00DC78D6"/>
    <w:rsid w:val="00DE1822"/>
    <w:rsid w:val="00DE3A08"/>
    <w:rsid w:val="00DF06BB"/>
    <w:rsid w:val="00E018FE"/>
    <w:rsid w:val="00E035BD"/>
    <w:rsid w:val="00E04E00"/>
    <w:rsid w:val="00E25401"/>
    <w:rsid w:val="00E346F6"/>
    <w:rsid w:val="00E4357B"/>
    <w:rsid w:val="00E53F8F"/>
    <w:rsid w:val="00E62325"/>
    <w:rsid w:val="00E6421A"/>
    <w:rsid w:val="00E645F4"/>
    <w:rsid w:val="00E76FFB"/>
    <w:rsid w:val="00E8145E"/>
    <w:rsid w:val="00E82262"/>
    <w:rsid w:val="00E82322"/>
    <w:rsid w:val="00E84CFE"/>
    <w:rsid w:val="00E9282D"/>
    <w:rsid w:val="00EA5BA7"/>
    <w:rsid w:val="00EB616C"/>
    <w:rsid w:val="00EC009B"/>
    <w:rsid w:val="00EC3B6B"/>
    <w:rsid w:val="00EC4367"/>
    <w:rsid w:val="00EC5A88"/>
    <w:rsid w:val="00EE3F54"/>
    <w:rsid w:val="00EF4E29"/>
    <w:rsid w:val="00EF6C64"/>
    <w:rsid w:val="00F004CB"/>
    <w:rsid w:val="00F0105B"/>
    <w:rsid w:val="00F01996"/>
    <w:rsid w:val="00F1189D"/>
    <w:rsid w:val="00F11B63"/>
    <w:rsid w:val="00F166B4"/>
    <w:rsid w:val="00F1765C"/>
    <w:rsid w:val="00F249E4"/>
    <w:rsid w:val="00F26EDC"/>
    <w:rsid w:val="00F306F8"/>
    <w:rsid w:val="00F34235"/>
    <w:rsid w:val="00F37197"/>
    <w:rsid w:val="00F4089A"/>
    <w:rsid w:val="00F6104B"/>
    <w:rsid w:val="00F62680"/>
    <w:rsid w:val="00F6671C"/>
    <w:rsid w:val="00F8426D"/>
    <w:rsid w:val="00F84551"/>
    <w:rsid w:val="00F86E19"/>
    <w:rsid w:val="00F936BA"/>
    <w:rsid w:val="00FB12AF"/>
    <w:rsid w:val="00FB15C5"/>
    <w:rsid w:val="00FB3D34"/>
    <w:rsid w:val="00FB5E22"/>
    <w:rsid w:val="00FC3105"/>
    <w:rsid w:val="00FC3D86"/>
    <w:rsid w:val="00FD1F8D"/>
    <w:rsid w:val="00FE3495"/>
    <w:rsid w:val="00FE6A20"/>
    <w:rsid w:val="00FF0438"/>
    <w:rsid w:val="00FF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69C38"/>
  <w15:chartTrackingRefBased/>
  <w15:docId w15:val="{85863B2C-649A-4A44-8831-1045B668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B5683"/>
    <w:pPr>
      <w:keepNext/>
      <w:jc w:val="center"/>
      <w:outlineLvl w:val="0"/>
    </w:pPr>
    <w:rPr>
      <w:rFonts w:ascii="Arial" w:hAnsi="Arial"/>
      <w:b/>
      <w:color w:val="000080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00634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B56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56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uiPriority w:val="19"/>
    <w:qFormat/>
    <w:rsid w:val="009B5683"/>
    <w:rPr>
      <w:i/>
      <w:iCs/>
      <w:color w:val="404040"/>
    </w:rPr>
  </w:style>
  <w:style w:type="character" w:customStyle="1" w:styleId="Nagwek1Znak">
    <w:name w:val="Nagłówek 1 Znak"/>
    <w:basedOn w:val="Domylnaczcionkaakapitu"/>
    <w:link w:val="Nagwek1"/>
    <w:rsid w:val="009B5683"/>
    <w:rPr>
      <w:rFonts w:ascii="Arial" w:eastAsia="Times New Roman" w:hAnsi="Arial" w:cs="Times New Roman"/>
      <w:b/>
      <w:color w:val="000080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9B5683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B568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4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F8426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F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FD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semiHidden/>
    <w:unhideWhenUsed/>
    <w:rsid w:val="00DE182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E1822"/>
    <w:pPr>
      <w:suppressAutoHyphens/>
    </w:pPr>
    <w:rPr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182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awartotabeli">
    <w:name w:val="Zawartość tabeli"/>
    <w:basedOn w:val="Normalny"/>
    <w:rsid w:val="00400F42"/>
    <w:pPr>
      <w:widowControl w:val="0"/>
      <w:suppressLineNumbers/>
      <w:suppressAutoHyphens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"/>
    <w:rsid w:val="00400F42"/>
    <w:rPr>
      <w:rFonts w:eastAsia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0F42"/>
    <w:rPr>
      <w:rFonts w:ascii="Times New Roman" w:eastAsia="Calibri" w:hAnsi="Times New Roman" w:cs="Times New Roman"/>
      <w:kern w:val="1"/>
      <w:sz w:val="20"/>
      <w:szCs w:val="20"/>
      <w:lang w:eastAsia="zh-CN"/>
    </w:rPr>
  </w:style>
  <w:style w:type="paragraph" w:customStyle="1" w:styleId="Normalny1">
    <w:name w:val="Normalny1"/>
    <w:rsid w:val="00400F42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400F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0634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shorttext">
    <w:name w:val="short_text"/>
    <w:basedOn w:val="Domylnaczcionkaakapitu"/>
    <w:rsid w:val="00006346"/>
  </w:style>
  <w:style w:type="paragraph" w:customStyle="1" w:styleId="BodyTextIndent21">
    <w:name w:val="Body Text Indent 21"/>
    <w:basedOn w:val="Normalny"/>
    <w:rsid w:val="00DB3487"/>
    <w:pPr>
      <w:suppressAutoHyphens/>
      <w:overflowPunct w:val="0"/>
      <w:autoSpaceDE w:val="0"/>
      <w:ind w:left="720"/>
    </w:pPr>
    <w:rPr>
      <w:rFonts w:eastAsia="Calibri"/>
      <w:szCs w:val="20"/>
      <w:lang w:eastAsia="ar-SA"/>
    </w:rPr>
  </w:style>
  <w:style w:type="paragraph" w:customStyle="1" w:styleId="Akapitzlist1">
    <w:name w:val="Akapit z listą1"/>
    <w:basedOn w:val="Normalny"/>
    <w:rsid w:val="00DB3487"/>
    <w:pPr>
      <w:suppressAutoHyphens/>
      <w:ind w:left="720"/>
    </w:pPr>
    <w:rPr>
      <w:rFonts w:eastAsia="Calibri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40C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40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6C40C2"/>
    <w:rPr>
      <w:rFonts w:ascii="Constantia" w:eastAsia="Constantia" w:hAnsi="Constantia" w:cs="Constantia"/>
      <w:sz w:val="15"/>
      <w:szCs w:val="1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40C2"/>
    <w:pPr>
      <w:widowControl w:val="0"/>
      <w:shd w:val="clear" w:color="auto" w:fill="FFFFFF"/>
      <w:spacing w:before="180" w:after="180" w:line="0" w:lineRule="atLeast"/>
      <w:jc w:val="both"/>
    </w:pPr>
    <w:rPr>
      <w:rFonts w:ascii="Constantia" w:eastAsia="Constantia" w:hAnsi="Constantia" w:cs="Constantia"/>
      <w:sz w:val="15"/>
      <w:szCs w:val="15"/>
      <w:lang w:eastAsia="en-US"/>
    </w:rPr>
  </w:style>
  <w:style w:type="paragraph" w:styleId="NormalnyWeb">
    <w:name w:val="Normal (Web)"/>
    <w:basedOn w:val="Normalny"/>
    <w:uiPriority w:val="99"/>
    <w:unhideWhenUsed/>
    <w:rsid w:val="006C40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46489"/>
    <w:rPr>
      <w:b/>
      <w:bCs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646489"/>
  </w:style>
  <w:style w:type="paragraph" w:customStyle="1" w:styleId="Arial-12">
    <w:name w:val="Arial-12"/>
    <w:basedOn w:val="Normalny"/>
    <w:rsid w:val="003D43DE"/>
    <w:pPr>
      <w:suppressAutoHyphens/>
      <w:spacing w:before="60" w:after="60" w:line="280" w:lineRule="atLeast"/>
      <w:jc w:val="both"/>
    </w:pPr>
    <w:rPr>
      <w:rFonts w:ascii="Arial" w:hAnsi="Arial"/>
      <w:szCs w:val="20"/>
      <w:lang w:eastAsia="ar-SA"/>
    </w:rPr>
  </w:style>
  <w:style w:type="paragraph" w:customStyle="1" w:styleId="Standard">
    <w:name w:val="Standard"/>
    <w:rsid w:val="002017E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DejaVu Sans"/>
    </w:rPr>
  </w:style>
  <w:style w:type="paragraph" w:customStyle="1" w:styleId="paragraph">
    <w:name w:val="paragraph"/>
    <w:basedOn w:val="Normalny"/>
    <w:rsid w:val="002017ED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2017ED"/>
  </w:style>
  <w:style w:type="character" w:customStyle="1" w:styleId="eop">
    <w:name w:val="eop"/>
    <w:basedOn w:val="Domylnaczcionkaakapitu"/>
    <w:rsid w:val="002017ED"/>
  </w:style>
  <w:style w:type="character" w:customStyle="1" w:styleId="spellingerror">
    <w:name w:val="spellingerror"/>
    <w:basedOn w:val="Domylnaczcionkaakapitu"/>
    <w:rsid w:val="002017ED"/>
  </w:style>
  <w:style w:type="character" w:customStyle="1" w:styleId="contextualspellingandgrammarerror">
    <w:name w:val="contextualspellingandgrammarerror"/>
    <w:basedOn w:val="Domylnaczcionkaakapitu"/>
    <w:rsid w:val="002017ED"/>
  </w:style>
  <w:style w:type="character" w:customStyle="1" w:styleId="markedcontent">
    <w:name w:val="markedcontent"/>
    <w:basedOn w:val="Domylnaczcionkaakapitu"/>
    <w:rsid w:val="000829BF"/>
  </w:style>
  <w:style w:type="character" w:customStyle="1" w:styleId="group-name">
    <w:name w:val="group-name"/>
    <w:basedOn w:val="Domylnaczcionkaakapitu"/>
    <w:rsid w:val="00E9282D"/>
  </w:style>
  <w:style w:type="character" w:customStyle="1" w:styleId="readonly-form-field-value">
    <w:name w:val="readonly-form-field-value"/>
    <w:basedOn w:val="Domylnaczcionkaakapitu"/>
    <w:rsid w:val="00531101"/>
  </w:style>
  <w:style w:type="character" w:customStyle="1" w:styleId="mat-tooltip-trigger">
    <w:name w:val="mat-tooltip-trigger"/>
    <w:basedOn w:val="Domylnaczcionkaakapitu"/>
    <w:rsid w:val="0053110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110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11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ntentpasted0">
    <w:name w:val="contentpasted0"/>
    <w:basedOn w:val="Domylnaczcionkaakapitu"/>
    <w:rsid w:val="001070C2"/>
  </w:style>
  <w:style w:type="paragraph" w:styleId="Poprawka">
    <w:name w:val="Revision"/>
    <w:hidden/>
    <w:uiPriority w:val="99"/>
    <w:semiHidden/>
    <w:rsid w:val="0000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560B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4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jpg"/><Relationship Id="rId1" Type="http://schemas.openxmlformats.org/officeDocument/2006/relationships/image" Target="media/image3.jp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2C365E6558549BEAAEC6A344976D3" ma:contentTypeVersion="19" ma:contentTypeDescription="Utwórz nowy dokument." ma:contentTypeScope="" ma:versionID="ae4f7925633997d1bc5f398a644aded5">
  <xsd:schema xmlns:xsd="http://www.w3.org/2001/XMLSchema" xmlns:xs="http://www.w3.org/2001/XMLSchema" xmlns:p="http://schemas.microsoft.com/office/2006/metadata/properties" xmlns:ns2="79f57a36-51fc-4240-8ef9-90de4f216042" xmlns:ns3="b045eb79-307f-4e5b-badc-15ea7140fb05" targetNamespace="http://schemas.microsoft.com/office/2006/metadata/properties" ma:root="true" ma:fieldsID="c6cdef32dcc30c41c45c7988d1889be6" ns2:_="" ns3:_="">
    <xsd:import namespace="79f57a36-51fc-4240-8ef9-90de4f216042"/>
    <xsd:import namespace="b045eb79-307f-4e5b-badc-15ea7140f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57a36-51fc-4240-8ef9-90de4f2160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5eb79-307f-4e5b-badc-15ea7140fb0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b1f7bb-88bf-4c5d-9cc1-560d10b35076}" ma:internalName="TaxCatchAll" ma:showField="CatchAllData" ma:web="b045eb79-307f-4e5b-badc-15ea7140f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f57a36-51fc-4240-8ef9-90de4f216042">
      <Terms xmlns="http://schemas.microsoft.com/office/infopath/2007/PartnerControls"/>
    </lcf76f155ced4ddcb4097134ff3c332f>
    <TaxCatchAll xmlns="b045eb79-307f-4e5b-badc-15ea7140fb05" xsi:nil="true"/>
  </documentManagement>
</p:properties>
</file>

<file path=customXml/itemProps1.xml><?xml version="1.0" encoding="utf-8"?>
<ds:datastoreItem xmlns:ds="http://schemas.openxmlformats.org/officeDocument/2006/customXml" ds:itemID="{BD3054AF-FF7C-4781-B218-7F35A6598D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8DF4C7-6688-46A0-AC9E-DBCB1499D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f57a36-51fc-4240-8ef9-90de4f216042"/>
    <ds:schemaRef ds:uri="b045eb79-307f-4e5b-badc-15ea7140f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D69F3E-62F7-4BF1-9FAF-9F47E73B7B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64A1EB-72D9-476B-8E1F-FC59DDE5A1C4}">
  <ds:schemaRefs>
    <ds:schemaRef ds:uri="http://schemas.microsoft.com/office/2006/metadata/properties"/>
    <ds:schemaRef ds:uri="http://schemas.microsoft.com/office/infopath/2007/PartnerControls"/>
    <ds:schemaRef ds:uri="79f57a36-51fc-4240-8ef9-90de4f216042"/>
    <ds:schemaRef ds:uri="b045eb79-307f-4e5b-badc-15ea7140fb05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402</Words>
  <Characters>2887</Characters>
  <Application>Microsoft Office Word</Application>
  <DocSecurity>0</DocSecurity>
  <Lines>78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Aneta Nowicka</cp:lastModifiedBy>
  <cp:revision>4</cp:revision>
  <cp:lastPrinted>2019-03-01T12:24:00Z</cp:lastPrinted>
  <dcterms:created xsi:type="dcterms:W3CDTF">2026-03-19T14:52:00Z</dcterms:created>
  <dcterms:modified xsi:type="dcterms:W3CDTF">2026-03-19T14:56:00Z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0x010100AE42C365E6558549BEAAEC6A344976D3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